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F22C2" w14:textId="11524BDC" w:rsidR="00026135" w:rsidRDefault="00026135" w:rsidP="006C32FC">
      <w:pPr>
        <w:pStyle w:val="Nagwek1"/>
        <w:shd w:val="clear" w:color="auto" w:fill="C6D9F1" w:themeFill="text2" w:themeFillTint="33"/>
        <w:tabs>
          <w:tab w:val="right" w:pos="9070"/>
        </w:tabs>
        <w:spacing w:before="0" w:after="480" w:line="240" w:lineRule="auto"/>
        <w:rPr>
          <w:rFonts w:ascii="Calibri" w:eastAsia="Times New Roman" w:hAnsi="Calibri" w:cs="Calibri"/>
          <w:bCs w:val="0"/>
          <w:color w:val="auto"/>
          <w:szCs w:val="20"/>
        </w:rPr>
      </w:pPr>
      <w:bookmarkStart w:id="0" w:name="_Toc516738912"/>
      <w:bookmarkStart w:id="1" w:name="_Toc23926984"/>
      <w:r w:rsidRPr="00AE45BC">
        <w:rPr>
          <w:noProof/>
          <w:color w:val="365F91"/>
          <w:lang w:eastAsia="pl-PL"/>
        </w:rPr>
        <w:drawing>
          <wp:anchor distT="0" distB="0" distL="114300" distR="114300" simplePos="0" relativeHeight="251659264" behindDoc="0" locked="1" layoutInCell="1" allowOverlap="1" wp14:anchorId="16556C33" wp14:editId="42422152">
            <wp:simplePos x="0" y="0"/>
            <wp:positionH relativeFrom="leftMargin">
              <wp:posOffset>431800</wp:posOffset>
            </wp:positionH>
            <wp:positionV relativeFrom="topMargin">
              <wp:posOffset>431800</wp:posOffset>
            </wp:positionV>
            <wp:extent cx="752400" cy="532800"/>
            <wp:effectExtent l="0" t="0" r="0" b="635"/>
            <wp:wrapNone/>
            <wp:docPr id="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 w:name="_Ref528247246"/>
      <w:bookmarkStart w:id="3" w:name="_Toc528334785"/>
      <w:bookmarkStart w:id="4" w:name="_Toc19182899"/>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2"/>
      <w:bookmarkEnd w:id="3"/>
      <w:bookmarkEnd w:id="4"/>
      <w:r w:rsidRPr="00FD2948">
        <w:rPr>
          <w:color w:val="auto"/>
        </w:rPr>
        <w:t>8 DO SWZ – WYKAZ OSÓB</w:t>
      </w:r>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POST/DYS/OR/OZ/</w:t>
      </w:r>
      <w:r w:rsidR="00B23048">
        <w:rPr>
          <w:rFonts w:cs="Calibri"/>
          <w:caps/>
          <w:color w:val="auto"/>
          <w:kern w:val="28"/>
        </w:rPr>
        <w:t>03274</w:t>
      </w:r>
      <w:r w:rsidRPr="00B172A9">
        <w:rPr>
          <w:rFonts w:ascii="Calibri" w:eastAsia="Times New Roman" w:hAnsi="Calibri" w:cs="Calibri"/>
          <w:bCs w:val="0"/>
          <w:color w:val="auto"/>
          <w:szCs w:val="20"/>
        </w:rPr>
        <w:t>/</w:t>
      </w:r>
      <w:r w:rsidR="008B703D" w:rsidRPr="00B172A9">
        <w:rPr>
          <w:rFonts w:ascii="Calibri" w:eastAsia="Times New Roman" w:hAnsi="Calibri" w:cs="Calibri"/>
          <w:bCs w:val="0"/>
          <w:color w:val="auto"/>
          <w:szCs w:val="20"/>
        </w:rPr>
        <w:t>202</w:t>
      </w:r>
      <w:r w:rsidR="00F45242">
        <w:rPr>
          <w:rFonts w:ascii="Calibri" w:eastAsia="Times New Roman" w:hAnsi="Calibri" w:cs="Calibri"/>
          <w:bCs w:val="0"/>
          <w:color w:val="auto"/>
          <w:szCs w:val="20"/>
        </w:rPr>
        <w:t>4</w:t>
      </w:r>
    </w:p>
    <w:tbl>
      <w:tblPr>
        <w:tblStyle w:val="Tabela-Siatka"/>
        <w:tblW w:w="904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685"/>
      </w:tblGrid>
      <w:tr w:rsidR="00026135" w:rsidRPr="006B56FD" w14:paraId="15AFDA46" w14:textId="77777777" w:rsidTr="006C32FC">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0"/>
    <w:bookmarkEnd w:id="1"/>
    <w:p w14:paraId="30522713" w14:textId="104A92F7"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264039">
        <w:rPr>
          <w:rFonts w:asciiTheme="minorHAnsi" w:hAnsiTheme="minorHAnsi" w:cstheme="minorHAnsi"/>
          <w:sz w:val="22"/>
          <w:szCs w:val="22"/>
        </w:rPr>
        <w:t xml:space="preserve"> </w:t>
      </w:r>
      <w:r w:rsidR="00264039" w:rsidRPr="00464F20">
        <w:rPr>
          <w:rFonts w:ascii="Calibri" w:hAnsi="Calibri" w:cs="Arial"/>
          <w:b/>
          <w:snapToGrid w:val="0"/>
          <w:color w:val="000000"/>
          <w:sz w:val="22"/>
          <w:szCs w:val="22"/>
        </w:rPr>
        <w:t>„</w:t>
      </w:r>
      <w:r w:rsidR="00264039" w:rsidRPr="00B23048">
        <w:rPr>
          <w:rFonts w:ascii="Calibri" w:hAnsi="Calibri" w:cs="Arial"/>
          <w:b/>
          <w:i/>
          <w:snapToGrid w:val="0"/>
          <w:color w:val="000000"/>
          <w:sz w:val="22"/>
          <w:szCs w:val="22"/>
        </w:rPr>
        <w:t xml:space="preserve">Budowa przyłączy kablowych nN na terenie Rejonu Energetycznego Rzeszów - </w:t>
      </w:r>
      <w:r w:rsidR="00F45242" w:rsidRPr="00B23048">
        <w:rPr>
          <w:rFonts w:ascii="Calibri" w:hAnsi="Calibri" w:cs="Arial"/>
          <w:b/>
          <w:i/>
          <w:snapToGrid w:val="0"/>
          <w:color w:val="000000"/>
          <w:sz w:val="22"/>
          <w:szCs w:val="22"/>
        </w:rPr>
        <w:t>3</w:t>
      </w:r>
      <w:r w:rsidR="00264039" w:rsidRPr="00B23048">
        <w:rPr>
          <w:rFonts w:ascii="Calibri" w:hAnsi="Calibri" w:cs="Arial"/>
          <w:b/>
          <w:i/>
          <w:snapToGrid w:val="0"/>
          <w:color w:val="000000"/>
          <w:sz w:val="22"/>
          <w:szCs w:val="22"/>
        </w:rPr>
        <w:t xml:space="preserve"> części</w:t>
      </w:r>
      <w:r w:rsidR="00264039" w:rsidRPr="00464F20">
        <w:rPr>
          <w:rFonts w:ascii="Calibri" w:hAnsi="Calibri" w:cs="Arial"/>
          <w:b/>
          <w:snapToGrid w:val="0"/>
          <w:color w:val="000000"/>
          <w:sz w:val="22"/>
          <w:szCs w:val="22"/>
        </w:rPr>
        <w:t>”</w:t>
      </w:r>
      <w:r w:rsidR="00FD2948" w:rsidRPr="00FD2948">
        <w:rPr>
          <w:rFonts w:asciiTheme="minorHAnsi" w:hAnsiTheme="minorHAnsi" w:cstheme="minorHAnsi"/>
          <w:sz w:val="22"/>
          <w:szCs w:val="22"/>
        </w:rPr>
        <w:t>, oświadczamy, że dysponujemy następującymi osobami zdolnymi do realizacji zadania zdolnymi do wykonana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bookmarkStart w:id="5" w:name="_GoBack"/>
            <w:bookmarkEnd w:id="5"/>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6" w:name="_Toc18342848"/>
      <w:bookmarkStart w:id="7" w:name="_Toc54073231"/>
      <w:bookmarkStart w:id="8" w:name="_Toc57057714"/>
      <w:bookmarkStart w:id="9" w:name="_Toc57122890"/>
      <w:bookmarkStart w:id="10" w:name="_Toc57637479"/>
      <w:r w:rsidRPr="00FD2948">
        <w:rPr>
          <w:rFonts w:cs="Calibri"/>
          <w:i/>
          <w:sz w:val="16"/>
          <w:szCs w:val="18"/>
        </w:rPr>
        <w:t>UWAGA: Należy dostosować ilość wierszy do ilości wymaganych osób</w:t>
      </w:r>
      <w:bookmarkEnd w:id="6"/>
      <w:bookmarkEnd w:id="7"/>
      <w:bookmarkEnd w:id="8"/>
      <w:bookmarkEnd w:id="9"/>
      <w:bookmarkEnd w:id="10"/>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265C05">
      <w:footerReference w:type="default" r:id="rId14"/>
      <w:headerReference w:type="first" r:id="rId15"/>
      <w:pgSz w:w="11906" w:h="16838" w:code="9"/>
      <w:pgMar w:top="964" w:right="1418"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8A430" w14:textId="77777777" w:rsidR="00C12080" w:rsidRDefault="00C12080" w:rsidP="004A302B">
      <w:pPr>
        <w:spacing w:line="240" w:lineRule="auto"/>
      </w:pPr>
      <w:r>
        <w:separator/>
      </w:r>
    </w:p>
  </w:endnote>
  <w:endnote w:type="continuationSeparator" w:id="0">
    <w:p w14:paraId="59DDDD31" w14:textId="77777777" w:rsidR="00C12080" w:rsidRDefault="00C1208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5C5BB" w14:textId="77777777" w:rsidR="00C12080" w:rsidRDefault="00C12080" w:rsidP="004A302B">
      <w:pPr>
        <w:spacing w:line="240" w:lineRule="auto"/>
      </w:pPr>
      <w:r>
        <w:separator/>
      </w:r>
    </w:p>
  </w:footnote>
  <w:footnote w:type="continuationSeparator" w:id="0">
    <w:p w14:paraId="43427C3B" w14:textId="77777777" w:rsidR="00C12080" w:rsidRDefault="00C12080"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4832F" w14:textId="0CB012CA" w:rsidR="00BB4FE7" w:rsidRPr="00BB4FE7" w:rsidRDefault="00BB4FE7" w:rsidP="00D577AD">
    <w:pPr>
      <w:pStyle w:val="Nagwek"/>
      <w:tabs>
        <w:tab w:val="left" w:pos="2580"/>
        <w:tab w:val="left" w:pos="2985"/>
      </w:tabs>
      <w:spacing w:after="840"/>
      <w:jc w:val="center"/>
      <w:rPr>
        <w:rFonts w:asciiTheme="minorHAnsi" w:hAnsiTheme="minorHAnsi"/>
        <w:b/>
        <w:bCs/>
        <w:color w:val="1F497D" w:themeColor="text2"/>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2"/>
  </w:num>
  <w:num w:numId="2">
    <w:abstractNumId w:val="9"/>
  </w:num>
  <w:num w:numId="3">
    <w:abstractNumId w:val="4"/>
  </w:num>
  <w:num w:numId="4">
    <w:abstractNumId w:val="36"/>
  </w:num>
  <w:num w:numId="5">
    <w:abstractNumId w:val="19"/>
  </w:num>
  <w:num w:numId="6">
    <w:abstractNumId w:val="14"/>
  </w:num>
  <w:num w:numId="7">
    <w:abstractNumId w:val="27"/>
  </w:num>
  <w:num w:numId="8">
    <w:abstractNumId w:val="44"/>
  </w:num>
  <w:num w:numId="9">
    <w:abstractNumId w:val="12"/>
  </w:num>
  <w:num w:numId="10">
    <w:abstractNumId w:val="33"/>
  </w:num>
  <w:num w:numId="11">
    <w:abstractNumId w:val="24"/>
  </w:num>
  <w:num w:numId="12">
    <w:abstractNumId w:val="18"/>
  </w:num>
  <w:num w:numId="13">
    <w:abstractNumId w:val="10"/>
  </w:num>
  <w:num w:numId="14">
    <w:abstractNumId w:val="25"/>
  </w:num>
  <w:num w:numId="15">
    <w:abstractNumId w:val="35"/>
  </w:num>
  <w:num w:numId="16">
    <w:abstractNumId w:val="32"/>
  </w:num>
  <w:num w:numId="17">
    <w:abstractNumId w:val="45"/>
  </w:num>
  <w:num w:numId="18">
    <w:abstractNumId w:val="16"/>
  </w:num>
  <w:num w:numId="19">
    <w:abstractNumId w:val="5"/>
  </w:num>
  <w:num w:numId="20">
    <w:abstractNumId w:val="2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47"/>
  </w:num>
  <w:num w:numId="24">
    <w:abstractNumId w:val="8"/>
  </w:num>
  <w:num w:numId="25">
    <w:abstractNumId w:val="20"/>
  </w:num>
  <w:num w:numId="26">
    <w:abstractNumId w:val="13"/>
  </w:num>
  <w:num w:numId="27">
    <w:abstractNumId w:val="23"/>
  </w:num>
  <w:num w:numId="28">
    <w:abstractNumId w:val="6"/>
  </w:num>
  <w:num w:numId="29">
    <w:abstractNumId w:val="21"/>
  </w:num>
  <w:num w:numId="30">
    <w:abstractNumId w:val="28"/>
  </w:num>
  <w:num w:numId="31">
    <w:abstractNumId w:val="26"/>
  </w:num>
  <w:num w:numId="32">
    <w:abstractNumId w:val="31"/>
  </w:num>
  <w:num w:numId="33">
    <w:abstractNumId w:val="34"/>
  </w:num>
  <w:num w:numId="34">
    <w:abstractNumId w:val="15"/>
  </w:num>
  <w:num w:numId="35">
    <w:abstractNumId w:val="17"/>
  </w:num>
  <w:num w:numId="36">
    <w:abstractNumId w:val="3"/>
  </w:num>
  <w:num w:numId="37">
    <w:abstractNumId w:val="42"/>
  </w:num>
  <w:num w:numId="38">
    <w:abstractNumId w:val="39"/>
  </w:num>
  <w:num w:numId="39">
    <w:abstractNumId w:val="46"/>
  </w:num>
  <w:num w:numId="40">
    <w:abstractNumId w:val="37"/>
  </w:num>
  <w:num w:numId="41">
    <w:abstractNumId w:val="30"/>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41"/>
  </w:num>
  <w:num w:numId="47">
    <w:abstractNumId w:val="40"/>
  </w:num>
  <w:num w:numId="48">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039"/>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2F5"/>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3D15"/>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64"/>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30E6"/>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3D3"/>
    <w:rsid w:val="008E36AA"/>
    <w:rsid w:val="008E6382"/>
    <w:rsid w:val="008E67F0"/>
    <w:rsid w:val="008E7F23"/>
    <w:rsid w:val="008F01BC"/>
    <w:rsid w:val="008F02C1"/>
    <w:rsid w:val="008F0335"/>
    <w:rsid w:val="008F06CD"/>
    <w:rsid w:val="008F14AF"/>
    <w:rsid w:val="008F14B9"/>
    <w:rsid w:val="008F4401"/>
    <w:rsid w:val="008F5F40"/>
    <w:rsid w:val="008F645E"/>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51B"/>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5C8D"/>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0231"/>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048"/>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2080"/>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67B12"/>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171EC"/>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242"/>
    <w:rsid w:val="00F45C0D"/>
    <w:rsid w:val="00F46B8A"/>
    <w:rsid w:val="00F47B9F"/>
    <w:rsid w:val="00F5061C"/>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POST/DYS/OR/OZ/03274/2024                         </dmsv2SWPP2ObjectNumber>
    <dmsv2SWPP2SumMD5 xmlns="http://schemas.microsoft.com/sharepoint/v3">0e5a86e34ba71b50b054ef70c2386650</dmsv2SWPP2SumMD5>
    <dmsv2BaseMoved xmlns="http://schemas.microsoft.com/sharepoint/v3">false</dmsv2BaseMoved>
    <dmsv2BaseIsSensitive xmlns="http://schemas.microsoft.com/sharepoint/v3">true</dmsv2BaseIsSensitive>
    <dmsv2SWPP2IDSWPP2 xmlns="http://schemas.microsoft.com/sharepoint/v3">662077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21028391</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AEASQFSYQUA4-848585078-8109</_dlc_DocId>
    <_dlc_DocIdUrl xmlns="a19cb1c7-c5c7-46d4-85ae-d83685407bba">
      <Url>https://swpp2.dms.gkpge.pl/sites/32/_layouts/15/DocIdRedir.aspx?ID=AEASQFSYQUA4-848585078-8109</Url>
      <Description>AEASQFSYQUA4-848585078-8109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EDD6B55-09FD-44B7-930E-6F252C5E38C0}">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AE304916-B791-46D2-BE13-DAB34FF0BB7F}"/>
</file>

<file path=customXml/itemProps6.xml><?xml version="1.0" encoding="utf-8"?>
<ds:datastoreItem xmlns:ds="http://schemas.openxmlformats.org/officeDocument/2006/customXml" ds:itemID="{DEA3BBF2-22F6-48D4-AEE0-A1C972D7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1341</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7</cp:revision>
  <cp:lastPrinted>2020-02-27T07:25:00Z</cp:lastPrinted>
  <dcterms:created xsi:type="dcterms:W3CDTF">2023-02-10T08:34:00Z</dcterms:created>
  <dcterms:modified xsi:type="dcterms:W3CDTF">2024-11-13T07:52:00Z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11b532e2-7ac2-4701-b077-7823962ab276</vt:lpwstr>
  </property>
</Properties>
</file>